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BF2" w:rsidRPr="00243BF2" w:rsidRDefault="00243BF2" w:rsidP="00243BF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43BF2">
        <w:rPr>
          <w:b/>
          <w:sz w:val="22"/>
          <w:szCs w:val="22"/>
        </w:rPr>
        <w:t>ФЕДЕРАЛЬНОЕ ГОСУДАРСТВЕННОЕ БЮДЖЕТНОЕ</w:t>
      </w:r>
    </w:p>
    <w:p w:rsidR="00243BF2" w:rsidRPr="00243BF2" w:rsidRDefault="00243BF2" w:rsidP="00243BF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43BF2">
        <w:rPr>
          <w:b/>
          <w:iCs/>
          <w:sz w:val="22"/>
          <w:szCs w:val="22"/>
        </w:rPr>
        <w:t>ОБРАЗОВАТЕЛЬНОЕ УЧРЕЖДЕНИЕ</w:t>
      </w:r>
      <w:r w:rsidRPr="00243BF2">
        <w:rPr>
          <w:b/>
          <w:sz w:val="22"/>
          <w:szCs w:val="22"/>
        </w:rPr>
        <w:t xml:space="preserve"> ВЫСШЕГО ОБРАЗОВАНИЯ</w:t>
      </w:r>
    </w:p>
    <w:p w:rsidR="00243BF2" w:rsidRPr="00243BF2" w:rsidRDefault="00243BF2" w:rsidP="00243BF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43BF2">
        <w:rPr>
          <w:b/>
          <w:sz w:val="22"/>
          <w:szCs w:val="22"/>
        </w:rPr>
        <w:t>«БАШКИРСКИЙ ГОСУДАРСТВЕННЫЙ МЕДИЦИНСКИЙ УНИВЕРСИТЕТ»</w:t>
      </w:r>
    </w:p>
    <w:p w:rsidR="00243BF2" w:rsidRPr="00243BF2" w:rsidRDefault="00243BF2" w:rsidP="00243BF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43BF2">
        <w:rPr>
          <w:b/>
          <w:sz w:val="22"/>
          <w:szCs w:val="22"/>
        </w:rPr>
        <w:t>МИНИСТЕРСТВА ЗДРАВООХРАНЕНИЯ РОССИЙСКОЙ ФЕДЕРАЦИИ</w:t>
      </w:r>
    </w:p>
    <w:p w:rsidR="00243BF2" w:rsidRPr="00243BF2" w:rsidRDefault="00243BF2" w:rsidP="00243BF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43BF2">
        <w:rPr>
          <w:b/>
          <w:sz w:val="22"/>
          <w:szCs w:val="22"/>
        </w:rPr>
        <w:t>(ФГБОУ ВО БГМУ МИНЗДРАВА РОССИИ)</w:t>
      </w:r>
    </w:p>
    <w:p w:rsidR="00243BF2" w:rsidRPr="00243BF2" w:rsidRDefault="00243BF2" w:rsidP="00243BF2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FF1CE6" w:rsidRDefault="00FF1CE6" w:rsidP="00FF1CE6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243BF2" w:rsidRPr="00243BF2" w:rsidRDefault="00243BF2" w:rsidP="00FF1CE6">
      <w:pPr>
        <w:spacing w:line="360" w:lineRule="auto"/>
        <w:jc w:val="center"/>
        <w:rPr>
          <w:b/>
          <w:sz w:val="22"/>
          <w:szCs w:val="22"/>
        </w:rPr>
      </w:pPr>
    </w:p>
    <w:p w:rsidR="00243BF2" w:rsidRPr="00243BF2" w:rsidRDefault="00243BF2" w:rsidP="00243BF2">
      <w:pPr>
        <w:spacing w:line="360" w:lineRule="auto"/>
        <w:jc w:val="center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>МЕТОДИЧЕСКИЕ   УКАЗАНИЯ</w:t>
      </w:r>
    </w:p>
    <w:p w:rsidR="00243BF2" w:rsidRPr="00243BF2" w:rsidRDefault="00243BF2" w:rsidP="00243BF2">
      <w:pPr>
        <w:spacing w:line="360" w:lineRule="auto"/>
        <w:jc w:val="center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>К СЕМИНАРСКИМ ЗАНЯТИЯМ  ДЛЯ   ОРДИНАТОРОВ</w:t>
      </w:r>
    </w:p>
    <w:p w:rsidR="00243BF2" w:rsidRPr="00243BF2" w:rsidRDefault="00243BF2" w:rsidP="00243BF2">
      <w:pPr>
        <w:rPr>
          <w:b/>
          <w:sz w:val="22"/>
          <w:szCs w:val="22"/>
        </w:rPr>
      </w:pPr>
    </w:p>
    <w:p w:rsidR="00243BF2" w:rsidRPr="00243BF2" w:rsidRDefault="00243BF2" w:rsidP="00243BF2">
      <w:pPr>
        <w:rPr>
          <w:rStyle w:val="a3"/>
          <w:sz w:val="22"/>
          <w:szCs w:val="22"/>
        </w:rPr>
      </w:pPr>
      <w:r w:rsidRPr="00243BF2">
        <w:rPr>
          <w:rStyle w:val="a3"/>
          <w:sz w:val="22"/>
          <w:szCs w:val="22"/>
        </w:rPr>
        <w:t>Раздел 2. Методы диагностики в ревматологии.</w:t>
      </w:r>
    </w:p>
    <w:p w:rsidR="00243BF2" w:rsidRPr="00243BF2" w:rsidRDefault="00243BF2" w:rsidP="00243BF2">
      <w:pPr>
        <w:rPr>
          <w:b/>
          <w:bCs/>
          <w:sz w:val="22"/>
          <w:szCs w:val="22"/>
        </w:rPr>
      </w:pPr>
      <w:r w:rsidRPr="00243BF2">
        <w:rPr>
          <w:rStyle w:val="a3"/>
          <w:sz w:val="22"/>
          <w:szCs w:val="22"/>
        </w:rPr>
        <w:t xml:space="preserve">Тема 4. </w:t>
      </w:r>
      <w:r w:rsidRPr="00243BF2">
        <w:rPr>
          <w:b/>
          <w:bCs/>
          <w:spacing w:val="-1"/>
          <w:sz w:val="22"/>
          <w:szCs w:val="22"/>
        </w:rPr>
        <w:t>Лабораторные методы диагностики при рев</w:t>
      </w:r>
      <w:r w:rsidRPr="00243BF2">
        <w:rPr>
          <w:b/>
          <w:bCs/>
          <w:sz w:val="22"/>
          <w:szCs w:val="22"/>
        </w:rPr>
        <w:t>матических заболеваниях.</w:t>
      </w:r>
    </w:p>
    <w:p w:rsidR="00243BF2" w:rsidRPr="00243BF2" w:rsidRDefault="00243BF2" w:rsidP="00243BF2">
      <w:pPr>
        <w:rPr>
          <w:rStyle w:val="a3"/>
          <w:sz w:val="22"/>
          <w:szCs w:val="22"/>
        </w:rPr>
      </w:pPr>
    </w:p>
    <w:p w:rsidR="00243BF2" w:rsidRPr="00243BF2" w:rsidRDefault="00243BF2" w:rsidP="00243BF2">
      <w:pPr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>Индекс дисциплины: Б</w:t>
      </w:r>
      <w:proofErr w:type="gramStart"/>
      <w:r w:rsidRPr="00243BF2">
        <w:rPr>
          <w:b/>
          <w:sz w:val="22"/>
          <w:szCs w:val="22"/>
        </w:rPr>
        <w:t>1</w:t>
      </w:r>
      <w:proofErr w:type="gramEnd"/>
      <w:r w:rsidRPr="00243BF2">
        <w:rPr>
          <w:b/>
          <w:sz w:val="22"/>
          <w:szCs w:val="22"/>
        </w:rPr>
        <w:t>.Б.1.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 xml:space="preserve">Наименование: </w:t>
      </w:r>
      <w:r w:rsidRPr="00243BF2">
        <w:rPr>
          <w:sz w:val="22"/>
          <w:szCs w:val="22"/>
        </w:rPr>
        <w:t xml:space="preserve">ординатура по специальности 31.08.46 «Ревматология» 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 xml:space="preserve">Контингент обучающихся: </w:t>
      </w:r>
      <w:r w:rsidRPr="00243BF2">
        <w:rPr>
          <w:sz w:val="22"/>
          <w:szCs w:val="22"/>
        </w:rPr>
        <w:t>ординаторы специальности «Ревматология»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 xml:space="preserve">Продолжительность занятия: </w:t>
      </w:r>
      <w:r w:rsidRPr="00243BF2">
        <w:rPr>
          <w:sz w:val="22"/>
          <w:szCs w:val="22"/>
        </w:rPr>
        <w:t>2 часа.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 xml:space="preserve">Место проведения: </w:t>
      </w:r>
      <w:r w:rsidRPr="00243BF2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243BF2">
        <w:rPr>
          <w:sz w:val="22"/>
          <w:szCs w:val="22"/>
        </w:rPr>
        <w:t>Г.Г.Куватова</w:t>
      </w:r>
      <w:proofErr w:type="spellEnd"/>
      <w:r w:rsidRPr="00243BF2">
        <w:rPr>
          <w:sz w:val="22"/>
          <w:szCs w:val="22"/>
        </w:rPr>
        <w:t xml:space="preserve"> г</w:t>
      </w:r>
      <w:proofErr w:type="gramStart"/>
      <w:r w:rsidRPr="00243BF2">
        <w:rPr>
          <w:sz w:val="22"/>
          <w:szCs w:val="22"/>
        </w:rPr>
        <w:t>.У</w:t>
      </w:r>
      <w:proofErr w:type="gramEnd"/>
      <w:r w:rsidRPr="00243BF2">
        <w:rPr>
          <w:sz w:val="22"/>
          <w:szCs w:val="22"/>
        </w:rPr>
        <w:t>фа.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 xml:space="preserve">Иллюстративный материал и оснащение: </w:t>
      </w:r>
      <w:r w:rsidRPr="00243BF2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243BF2">
        <w:rPr>
          <w:sz w:val="22"/>
          <w:szCs w:val="22"/>
        </w:rPr>
        <w:t>мультимедийный</w:t>
      </w:r>
      <w:proofErr w:type="spellEnd"/>
      <w:r w:rsidRPr="00243BF2">
        <w:rPr>
          <w:sz w:val="22"/>
          <w:szCs w:val="22"/>
        </w:rPr>
        <w:t xml:space="preserve"> проектор, </w:t>
      </w:r>
      <w:proofErr w:type="spellStart"/>
      <w:r w:rsidRPr="00243BF2">
        <w:rPr>
          <w:sz w:val="22"/>
          <w:szCs w:val="22"/>
        </w:rPr>
        <w:t>мультимедийные</w:t>
      </w:r>
      <w:proofErr w:type="spellEnd"/>
      <w:r w:rsidRPr="00243BF2">
        <w:rPr>
          <w:sz w:val="22"/>
          <w:szCs w:val="22"/>
        </w:rPr>
        <w:t xml:space="preserve"> материалы, слайды, ноутбук. 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</w:p>
    <w:p w:rsidR="00243BF2" w:rsidRPr="00243BF2" w:rsidRDefault="00243BF2" w:rsidP="00243BF2">
      <w:pPr>
        <w:jc w:val="both"/>
        <w:rPr>
          <w:sz w:val="22"/>
          <w:szCs w:val="22"/>
        </w:rPr>
      </w:pPr>
      <w:r w:rsidRPr="00243BF2">
        <w:rPr>
          <w:b/>
          <w:sz w:val="22"/>
          <w:szCs w:val="22"/>
        </w:rPr>
        <w:t>Цель –</w:t>
      </w:r>
      <w:r w:rsidRPr="00243BF2">
        <w:rPr>
          <w:sz w:val="22"/>
          <w:szCs w:val="22"/>
        </w:rPr>
        <w:t xml:space="preserve"> ознакомить ординаторов с </w:t>
      </w:r>
      <w:r w:rsidRPr="00243BF2">
        <w:rPr>
          <w:bCs/>
          <w:spacing w:val="-1"/>
          <w:sz w:val="22"/>
          <w:szCs w:val="22"/>
        </w:rPr>
        <w:t>лабораторными методами диагностики при рев</w:t>
      </w:r>
      <w:r w:rsidRPr="00243BF2">
        <w:rPr>
          <w:bCs/>
          <w:sz w:val="22"/>
          <w:szCs w:val="22"/>
        </w:rPr>
        <w:t>матических заболеваниях.</w:t>
      </w:r>
    </w:p>
    <w:p w:rsidR="00243BF2" w:rsidRPr="00243BF2" w:rsidRDefault="00243BF2" w:rsidP="00243BF2">
      <w:pPr>
        <w:jc w:val="both"/>
        <w:rPr>
          <w:sz w:val="22"/>
          <w:szCs w:val="22"/>
        </w:rPr>
      </w:pP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 xml:space="preserve">Задачи семинара: </w:t>
      </w:r>
      <w:r w:rsidRPr="00243BF2">
        <w:rPr>
          <w:sz w:val="22"/>
          <w:szCs w:val="22"/>
        </w:rPr>
        <w:t xml:space="preserve">Освещаются следующие вопросы: </w:t>
      </w:r>
      <w:r w:rsidRPr="00243BF2">
        <w:rPr>
          <w:spacing w:val="-1"/>
          <w:sz w:val="22"/>
          <w:szCs w:val="22"/>
        </w:rPr>
        <w:t>лабораторные методы оценки активности вос</w:t>
      </w:r>
      <w:r w:rsidRPr="00243BF2">
        <w:rPr>
          <w:sz w:val="22"/>
          <w:szCs w:val="22"/>
        </w:rPr>
        <w:t xml:space="preserve">паления при ревматических заболеваниях, </w:t>
      </w:r>
      <w:r w:rsidRPr="00243BF2">
        <w:rPr>
          <w:spacing w:val="-1"/>
          <w:sz w:val="22"/>
          <w:szCs w:val="22"/>
        </w:rPr>
        <w:t xml:space="preserve">методы оценки воспалительного </w:t>
      </w:r>
      <w:r w:rsidRPr="00243BF2">
        <w:rPr>
          <w:sz w:val="22"/>
          <w:szCs w:val="22"/>
        </w:rPr>
        <w:t>поражения скелетных мышц,</w:t>
      </w:r>
      <w:r w:rsidRPr="00243BF2">
        <w:rPr>
          <w:spacing w:val="-1"/>
          <w:sz w:val="22"/>
          <w:szCs w:val="22"/>
        </w:rPr>
        <w:t xml:space="preserve"> состояния обмена </w:t>
      </w:r>
      <w:r w:rsidRPr="00243BF2">
        <w:rPr>
          <w:sz w:val="22"/>
          <w:szCs w:val="22"/>
        </w:rPr>
        <w:t xml:space="preserve">костной ткани, </w:t>
      </w:r>
      <w:r w:rsidRPr="00243BF2">
        <w:rPr>
          <w:spacing w:val="-1"/>
          <w:sz w:val="22"/>
          <w:szCs w:val="22"/>
        </w:rPr>
        <w:t>пуринового об</w:t>
      </w:r>
      <w:r w:rsidRPr="00243BF2">
        <w:rPr>
          <w:sz w:val="22"/>
          <w:szCs w:val="22"/>
        </w:rPr>
        <w:t>мена, роль и</w:t>
      </w:r>
      <w:r w:rsidRPr="00243BF2">
        <w:rPr>
          <w:spacing w:val="-1"/>
          <w:sz w:val="22"/>
          <w:szCs w:val="22"/>
        </w:rPr>
        <w:t>ммунологических методов диагностики в рев</w:t>
      </w:r>
      <w:r w:rsidRPr="00243BF2">
        <w:rPr>
          <w:sz w:val="22"/>
          <w:szCs w:val="22"/>
        </w:rPr>
        <w:t>матологии, их роль с</w:t>
      </w:r>
      <w:r w:rsidRPr="00243BF2">
        <w:rPr>
          <w:spacing w:val="-1"/>
          <w:sz w:val="22"/>
          <w:szCs w:val="22"/>
        </w:rPr>
        <w:t xml:space="preserve">пецифичность и чувствительность при </w:t>
      </w:r>
      <w:r w:rsidRPr="00243BF2">
        <w:rPr>
          <w:sz w:val="22"/>
          <w:szCs w:val="22"/>
        </w:rPr>
        <w:t>диагностике отдельных заболеваний.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>Формируемые компетенци</w:t>
      </w:r>
      <w:proofErr w:type="gramStart"/>
      <w:r w:rsidRPr="00243BF2">
        <w:rPr>
          <w:b/>
          <w:sz w:val="22"/>
          <w:szCs w:val="22"/>
        </w:rPr>
        <w:t>и-</w:t>
      </w:r>
      <w:proofErr w:type="gramEnd"/>
      <w:r w:rsidRPr="00243BF2">
        <w:rPr>
          <w:b/>
          <w:sz w:val="22"/>
          <w:szCs w:val="22"/>
        </w:rPr>
        <w:t xml:space="preserve"> </w:t>
      </w:r>
      <w:r w:rsidRPr="00243BF2">
        <w:rPr>
          <w:sz w:val="22"/>
          <w:szCs w:val="22"/>
        </w:rPr>
        <w:t>ПК-1, ПК-5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>План семинара: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</w:p>
    <w:p w:rsidR="00243BF2" w:rsidRPr="00243BF2" w:rsidRDefault="00243BF2" w:rsidP="00243BF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43BF2">
        <w:rPr>
          <w:sz w:val="22"/>
          <w:szCs w:val="22"/>
        </w:rPr>
        <w:t>Вводный тестовый контроль.</w:t>
      </w:r>
    </w:p>
    <w:p w:rsidR="00243BF2" w:rsidRPr="00243BF2" w:rsidRDefault="00243BF2" w:rsidP="00243BF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43BF2">
        <w:rPr>
          <w:sz w:val="22"/>
          <w:szCs w:val="22"/>
        </w:rPr>
        <w:t xml:space="preserve">Беседа по теме семинара. </w:t>
      </w:r>
    </w:p>
    <w:p w:rsidR="00243BF2" w:rsidRPr="00243BF2" w:rsidRDefault="00243BF2" w:rsidP="00243BF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43BF2">
        <w:rPr>
          <w:sz w:val="22"/>
          <w:szCs w:val="22"/>
        </w:rPr>
        <w:t xml:space="preserve">Практическая работа. </w:t>
      </w:r>
    </w:p>
    <w:p w:rsidR="00243BF2" w:rsidRPr="00243BF2" w:rsidRDefault="00243BF2" w:rsidP="00243BF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43BF2">
        <w:rPr>
          <w:sz w:val="22"/>
          <w:szCs w:val="22"/>
        </w:rPr>
        <w:t>Ситуационные задачи для разбора на семинаре.</w:t>
      </w:r>
    </w:p>
    <w:p w:rsidR="00243BF2" w:rsidRPr="00243BF2" w:rsidRDefault="00243BF2" w:rsidP="00243BF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243BF2">
        <w:rPr>
          <w:sz w:val="22"/>
          <w:szCs w:val="22"/>
        </w:rPr>
        <w:t>Итоговый тестовый контроль.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</w:p>
    <w:p w:rsidR="00243BF2" w:rsidRPr="00243BF2" w:rsidRDefault="00243BF2" w:rsidP="00243BF2">
      <w:pPr>
        <w:jc w:val="both"/>
        <w:rPr>
          <w:sz w:val="22"/>
          <w:szCs w:val="22"/>
        </w:rPr>
      </w:pPr>
      <w:r w:rsidRPr="00243BF2">
        <w:rPr>
          <w:b/>
          <w:sz w:val="22"/>
          <w:szCs w:val="22"/>
        </w:rPr>
        <w:t>Содержание семинара:</w:t>
      </w:r>
    </w:p>
    <w:p w:rsidR="00243BF2" w:rsidRPr="00243BF2" w:rsidRDefault="00243BF2" w:rsidP="00243BF2">
      <w:pPr>
        <w:jc w:val="both"/>
        <w:rPr>
          <w:sz w:val="22"/>
          <w:szCs w:val="22"/>
        </w:rPr>
      </w:pPr>
    </w:p>
    <w:p w:rsidR="00243BF2" w:rsidRPr="00243BF2" w:rsidRDefault="00243BF2" w:rsidP="00243BF2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>Вводный тестовый контроль.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</w:p>
    <w:p w:rsidR="00243BF2" w:rsidRPr="00243BF2" w:rsidRDefault="00243BF2" w:rsidP="00243BF2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>Беседа по теме семинара.</w:t>
      </w:r>
      <w:r w:rsidRPr="00243BF2">
        <w:rPr>
          <w:sz w:val="22"/>
          <w:szCs w:val="22"/>
        </w:rPr>
        <w:t xml:space="preserve"> Перечень вопросов для собеседования:</w:t>
      </w:r>
    </w:p>
    <w:p w:rsidR="00243BF2" w:rsidRPr="00243BF2" w:rsidRDefault="00243BF2" w:rsidP="00243BF2">
      <w:pPr>
        <w:jc w:val="both"/>
        <w:rPr>
          <w:spacing w:val="-1"/>
          <w:sz w:val="22"/>
          <w:szCs w:val="22"/>
        </w:rPr>
      </w:pPr>
      <w:r w:rsidRPr="00243BF2">
        <w:rPr>
          <w:b/>
          <w:sz w:val="22"/>
          <w:szCs w:val="22"/>
        </w:rPr>
        <w:t xml:space="preserve"> 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42"/>
      </w:tblGrid>
      <w:tr w:rsidR="00243BF2" w:rsidRPr="00243BF2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BF2" w:rsidRPr="00243BF2" w:rsidRDefault="00243BF2" w:rsidP="0098654E">
            <w:pPr>
              <w:rPr>
                <w:sz w:val="22"/>
                <w:szCs w:val="22"/>
              </w:rPr>
            </w:pPr>
            <w:r w:rsidRPr="00243BF2">
              <w:rPr>
                <w:spacing w:val="-1"/>
                <w:sz w:val="22"/>
                <w:szCs w:val="22"/>
                <w:lang w:val="en-US"/>
              </w:rPr>
              <w:t>I</w:t>
            </w:r>
            <w:r w:rsidRPr="00243BF2">
              <w:rPr>
                <w:spacing w:val="-1"/>
                <w:sz w:val="22"/>
                <w:szCs w:val="22"/>
              </w:rPr>
              <w:t>. Лабораторные методы оценки активности вос</w:t>
            </w:r>
            <w:r w:rsidRPr="00243BF2">
              <w:rPr>
                <w:sz w:val="22"/>
                <w:szCs w:val="22"/>
              </w:rPr>
              <w:t>паления при ревматических заболеваниях</w:t>
            </w:r>
          </w:p>
        </w:tc>
      </w:tr>
      <w:tr w:rsidR="00243BF2" w:rsidRPr="00243BF2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BF2" w:rsidRPr="00243BF2" w:rsidRDefault="00243BF2" w:rsidP="0098654E">
            <w:pPr>
              <w:rPr>
                <w:spacing w:val="-1"/>
                <w:sz w:val="22"/>
                <w:szCs w:val="22"/>
              </w:rPr>
            </w:pPr>
            <w:r w:rsidRPr="00243BF2">
              <w:rPr>
                <w:sz w:val="22"/>
                <w:szCs w:val="22"/>
                <w:lang w:val="en-US"/>
              </w:rPr>
              <w:t>II</w:t>
            </w:r>
            <w:r w:rsidRPr="00243BF2">
              <w:rPr>
                <w:sz w:val="22"/>
                <w:szCs w:val="22"/>
              </w:rPr>
              <w:t>. Л</w:t>
            </w:r>
            <w:r w:rsidRPr="00243BF2">
              <w:rPr>
                <w:spacing w:val="-3"/>
                <w:sz w:val="22"/>
                <w:szCs w:val="22"/>
              </w:rPr>
              <w:t>абораторные методы оценки поражения внут</w:t>
            </w:r>
            <w:r w:rsidRPr="00243BF2">
              <w:rPr>
                <w:spacing w:val="-1"/>
                <w:sz w:val="22"/>
                <w:szCs w:val="22"/>
              </w:rPr>
              <w:t>ренних органов при ревматиче</w:t>
            </w:r>
            <w:r w:rsidRPr="00243BF2">
              <w:rPr>
                <w:sz w:val="22"/>
                <w:szCs w:val="22"/>
              </w:rPr>
              <w:t>ских заболеваниях</w:t>
            </w:r>
          </w:p>
        </w:tc>
      </w:tr>
      <w:tr w:rsidR="00243BF2" w:rsidRPr="00243BF2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BF2" w:rsidRPr="00243BF2" w:rsidRDefault="00243BF2" w:rsidP="0098654E">
            <w:pPr>
              <w:rPr>
                <w:spacing w:val="-1"/>
                <w:sz w:val="22"/>
                <w:szCs w:val="22"/>
              </w:rPr>
            </w:pPr>
            <w:r w:rsidRPr="00243BF2">
              <w:rPr>
                <w:spacing w:val="-1"/>
                <w:sz w:val="22"/>
                <w:szCs w:val="22"/>
                <w:lang w:val="en-US"/>
              </w:rPr>
              <w:t>III</w:t>
            </w:r>
            <w:r w:rsidRPr="00243BF2">
              <w:rPr>
                <w:spacing w:val="-1"/>
                <w:sz w:val="22"/>
                <w:szCs w:val="22"/>
              </w:rPr>
              <w:t xml:space="preserve">. Методы оценки воспалительного </w:t>
            </w:r>
            <w:r w:rsidRPr="00243BF2">
              <w:rPr>
                <w:sz w:val="22"/>
                <w:szCs w:val="22"/>
              </w:rPr>
              <w:t>поражения скелетных мышц,</w:t>
            </w:r>
            <w:r w:rsidRPr="00243BF2">
              <w:rPr>
                <w:spacing w:val="-1"/>
                <w:sz w:val="22"/>
                <w:szCs w:val="22"/>
              </w:rPr>
              <w:t xml:space="preserve"> состояния обмена </w:t>
            </w:r>
            <w:r w:rsidRPr="00243BF2">
              <w:rPr>
                <w:sz w:val="22"/>
                <w:szCs w:val="22"/>
              </w:rPr>
              <w:t xml:space="preserve">костной ткани, </w:t>
            </w:r>
            <w:r w:rsidRPr="00243BF2">
              <w:rPr>
                <w:spacing w:val="-1"/>
                <w:sz w:val="22"/>
                <w:szCs w:val="22"/>
              </w:rPr>
              <w:t>пуринового об</w:t>
            </w:r>
            <w:r w:rsidRPr="00243BF2">
              <w:rPr>
                <w:sz w:val="22"/>
                <w:szCs w:val="22"/>
              </w:rPr>
              <w:t>мена</w:t>
            </w:r>
          </w:p>
        </w:tc>
      </w:tr>
      <w:tr w:rsidR="00243BF2" w:rsidRPr="00243BF2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BF2" w:rsidRPr="00243BF2" w:rsidRDefault="00243BF2" w:rsidP="0098654E">
            <w:pPr>
              <w:rPr>
                <w:sz w:val="22"/>
                <w:szCs w:val="22"/>
              </w:rPr>
            </w:pPr>
            <w:r w:rsidRPr="00243BF2">
              <w:rPr>
                <w:spacing w:val="-1"/>
                <w:sz w:val="22"/>
                <w:szCs w:val="22"/>
              </w:rPr>
              <w:lastRenderedPageBreak/>
              <w:t xml:space="preserve">1. Методы оценки состояния обмена </w:t>
            </w:r>
            <w:r w:rsidRPr="00243BF2">
              <w:rPr>
                <w:sz w:val="22"/>
                <w:szCs w:val="22"/>
              </w:rPr>
              <w:t xml:space="preserve">костной ткани, </w:t>
            </w:r>
            <w:r w:rsidRPr="00243BF2">
              <w:rPr>
                <w:spacing w:val="-1"/>
                <w:sz w:val="22"/>
                <w:szCs w:val="22"/>
              </w:rPr>
              <w:t>пуринового об</w:t>
            </w:r>
            <w:r w:rsidRPr="00243BF2">
              <w:rPr>
                <w:sz w:val="22"/>
                <w:szCs w:val="22"/>
              </w:rPr>
              <w:t>мена</w:t>
            </w:r>
          </w:p>
        </w:tc>
      </w:tr>
      <w:tr w:rsidR="00243BF2" w:rsidRPr="00243BF2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BF2" w:rsidRPr="00243BF2" w:rsidRDefault="00243BF2" w:rsidP="0098654E">
            <w:pPr>
              <w:rPr>
                <w:sz w:val="22"/>
                <w:szCs w:val="22"/>
              </w:rPr>
            </w:pPr>
            <w:r w:rsidRPr="00243BF2">
              <w:rPr>
                <w:sz w:val="22"/>
                <w:szCs w:val="22"/>
                <w:lang w:val="en-US"/>
              </w:rPr>
              <w:t>IV</w:t>
            </w:r>
            <w:r w:rsidRPr="00243BF2">
              <w:rPr>
                <w:sz w:val="22"/>
                <w:szCs w:val="22"/>
              </w:rPr>
              <w:t>. Роль и</w:t>
            </w:r>
            <w:r w:rsidRPr="00243BF2">
              <w:rPr>
                <w:spacing w:val="-1"/>
                <w:sz w:val="22"/>
                <w:szCs w:val="22"/>
              </w:rPr>
              <w:t>ммунологических методов диагностики в рев</w:t>
            </w:r>
            <w:r w:rsidRPr="00243BF2">
              <w:rPr>
                <w:sz w:val="22"/>
                <w:szCs w:val="22"/>
              </w:rPr>
              <w:t>матологии, их роль с</w:t>
            </w:r>
            <w:r w:rsidRPr="00243BF2">
              <w:rPr>
                <w:spacing w:val="-1"/>
                <w:sz w:val="22"/>
                <w:szCs w:val="22"/>
              </w:rPr>
              <w:t xml:space="preserve">пецифичность и чувствительность при </w:t>
            </w:r>
            <w:r w:rsidRPr="00243BF2">
              <w:rPr>
                <w:sz w:val="22"/>
                <w:szCs w:val="22"/>
              </w:rPr>
              <w:t xml:space="preserve"> диагностике отдельных заболеваний</w:t>
            </w:r>
          </w:p>
        </w:tc>
      </w:tr>
      <w:tr w:rsidR="00243BF2" w:rsidRPr="00243BF2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BF2" w:rsidRPr="00243BF2" w:rsidRDefault="00243BF2" w:rsidP="0098654E">
            <w:pPr>
              <w:rPr>
                <w:sz w:val="22"/>
                <w:szCs w:val="22"/>
                <w:lang w:val="en-US"/>
              </w:rPr>
            </w:pPr>
            <w:r w:rsidRPr="00243BF2">
              <w:rPr>
                <w:sz w:val="22"/>
                <w:szCs w:val="22"/>
              </w:rPr>
              <w:t>1. Исследование клеточного иммунитета</w:t>
            </w:r>
          </w:p>
        </w:tc>
      </w:tr>
      <w:tr w:rsidR="00243BF2" w:rsidRPr="00243BF2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BF2" w:rsidRPr="00243BF2" w:rsidRDefault="00243BF2" w:rsidP="0098654E">
            <w:pPr>
              <w:rPr>
                <w:sz w:val="22"/>
                <w:szCs w:val="22"/>
              </w:rPr>
            </w:pPr>
            <w:r w:rsidRPr="00243BF2">
              <w:rPr>
                <w:sz w:val="22"/>
                <w:szCs w:val="22"/>
                <w:lang w:val="en-US"/>
              </w:rPr>
              <w:t xml:space="preserve">2. </w:t>
            </w:r>
            <w:r w:rsidRPr="00243BF2">
              <w:rPr>
                <w:sz w:val="22"/>
                <w:szCs w:val="22"/>
              </w:rPr>
              <w:t>Исследование гуморального иммунитета</w:t>
            </w:r>
          </w:p>
        </w:tc>
      </w:tr>
      <w:tr w:rsidR="00243BF2" w:rsidRPr="00243BF2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3BF2" w:rsidRPr="00243BF2" w:rsidRDefault="00243BF2" w:rsidP="0098654E">
            <w:pPr>
              <w:rPr>
                <w:sz w:val="22"/>
                <w:szCs w:val="22"/>
              </w:rPr>
            </w:pPr>
            <w:r w:rsidRPr="00243BF2">
              <w:rPr>
                <w:sz w:val="22"/>
                <w:szCs w:val="22"/>
              </w:rPr>
              <w:t xml:space="preserve">3. </w:t>
            </w:r>
            <w:proofErr w:type="spellStart"/>
            <w:r w:rsidRPr="00243BF2">
              <w:rPr>
                <w:sz w:val="22"/>
                <w:szCs w:val="22"/>
              </w:rPr>
              <w:t>HLA-типирование</w:t>
            </w:r>
            <w:proofErr w:type="spellEnd"/>
          </w:p>
        </w:tc>
      </w:tr>
    </w:tbl>
    <w:p w:rsidR="00243BF2" w:rsidRPr="00243BF2" w:rsidRDefault="00243BF2" w:rsidP="00243BF2">
      <w:pPr>
        <w:jc w:val="both"/>
        <w:rPr>
          <w:sz w:val="22"/>
          <w:szCs w:val="22"/>
        </w:rPr>
      </w:pPr>
    </w:p>
    <w:p w:rsidR="00243BF2" w:rsidRPr="00243BF2" w:rsidRDefault="00243BF2" w:rsidP="00243BF2">
      <w:pPr>
        <w:jc w:val="both"/>
        <w:rPr>
          <w:sz w:val="22"/>
          <w:szCs w:val="22"/>
        </w:rPr>
      </w:pPr>
    </w:p>
    <w:p w:rsidR="00243BF2" w:rsidRPr="00243BF2" w:rsidRDefault="00243BF2" w:rsidP="00243BF2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>Практическая работа.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</w:p>
    <w:p w:rsidR="00243BF2" w:rsidRPr="00243BF2" w:rsidRDefault="00243BF2" w:rsidP="00243BF2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>Ситуационные задачи для разбора на семинаре.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</w:p>
    <w:p w:rsidR="00243BF2" w:rsidRPr="00243BF2" w:rsidRDefault="00243BF2" w:rsidP="00243BF2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243BF2">
        <w:rPr>
          <w:b/>
          <w:sz w:val="22"/>
          <w:szCs w:val="22"/>
        </w:rPr>
        <w:t>Итоговый тестовый контроль.</w:t>
      </w:r>
    </w:p>
    <w:p w:rsidR="00243BF2" w:rsidRPr="00243BF2" w:rsidRDefault="00243BF2" w:rsidP="00243BF2">
      <w:pPr>
        <w:jc w:val="both"/>
        <w:rPr>
          <w:b/>
          <w:sz w:val="22"/>
          <w:szCs w:val="22"/>
        </w:rPr>
      </w:pPr>
    </w:p>
    <w:p w:rsidR="00243BF2" w:rsidRPr="00243BF2" w:rsidRDefault="00243BF2" w:rsidP="00243BF2">
      <w:pPr>
        <w:jc w:val="both"/>
        <w:rPr>
          <w:sz w:val="22"/>
          <w:szCs w:val="22"/>
        </w:rPr>
      </w:pPr>
      <w:r w:rsidRPr="00243BF2">
        <w:rPr>
          <w:b/>
          <w:sz w:val="22"/>
          <w:szCs w:val="22"/>
        </w:rPr>
        <w:t xml:space="preserve">Рекомендуемая литература: </w:t>
      </w:r>
    </w:p>
    <w:p w:rsidR="00243BF2" w:rsidRPr="00243BF2" w:rsidRDefault="00243BF2" w:rsidP="00243BF2">
      <w:pPr>
        <w:pStyle w:val="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243BF2" w:rsidRPr="00243BF2" w:rsidRDefault="00243BF2" w:rsidP="00243BF2">
      <w:pPr>
        <w:rPr>
          <w:b/>
          <w:bCs/>
          <w:sz w:val="22"/>
          <w:szCs w:val="22"/>
        </w:rPr>
      </w:pPr>
      <w:r w:rsidRPr="00243BF2">
        <w:rPr>
          <w:b/>
          <w:bCs/>
          <w:sz w:val="22"/>
          <w:szCs w:val="22"/>
        </w:rPr>
        <w:t>Основная литература</w:t>
      </w:r>
    </w:p>
    <w:p w:rsidR="00243BF2" w:rsidRPr="00243BF2" w:rsidRDefault="00243BF2" w:rsidP="00243BF2">
      <w:pPr>
        <w:rPr>
          <w:b/>
          <w:bCs/>
          <w:sz w:val="22"/>
          <w:szCs w:val="22"/>
        </w:rPr>
      </w:pPr>
    </w:p>
    <w:p w:rsidR="00243BF2" w:rsidRPr="00243BF2" w:rsidRDefault="00243BF2" w:rsidP="00243BF2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243BF2">
        <w:rPr>
          <w:rFonts w:ascii="Times New Roman" w:hAnsi="Times New Roman"/>
        </w:rPr>
        <w:t>Букуп</w:t>
      </w:r>
      <w:proofErr w:type="spellEnd"/>
      <w:r w:rsidRPr="00243BF2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243BF2">
        <w:rPr>
          <w:rFonts w:ascii="Times New Roman" w:hAnsi="Times New Roman"/>
        </w:rPr>
        <w:t>Букуп</w:t>
      </w:r>
      <w:proofErr w:type="spellEnd"/>
      <w:r w:rsidRPr="00243BF2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243BF2">
        <w:rPr>
          <w:rFonts w:ascii="Times New Roman" w:hAnsi="Times New Roman"/>
        </w:rPr>
        <w:t>с</w:t>
      </w:r>
      <w:proofErr w:type="gramEnd"/>
      <w:r w:rsidRPr="00243BF2">
        <w:rPr>
          <w:rFonts w:ascii="Times New Roman" w:hAnsi="Times New Roman"/>
        </w:rPr>
        <w:t xml:space="preserve">. </w:t>
      </w:r>
    </w:p>
    <w:p w:rsidR="00243BF2" w:rsidRPr="00243BF2" w:rsidRDefault="00243BF2" w:rsidP="00243BF2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43BF2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243BF2">
        <w:rPr>
          <w:rFonts w:ascii="Times New Roman" w:hAnsi="Times New Roman"/>
        </w:rPr>
        <w:t>.</w:t>
      </w:r>
      <w:proofErr w:type="gramEnd"/>
      <w:r w:rsidRPr="00243BF2">
        <w:rPr>
          <w:rFonts w:ascii="Times New Roman" w:hAnsi="Times New Roman"/>
        </w:rPr>
        <w:t xml:space="preserve"> </w:t>
      </w:r>
      <w:proofErr w:type="gramStart"/>
      <w:r w:rsidRPr="00243BF2">
        <w:rPr>
          <w:rFonts w:ascii="Times New Roman" w:hAnsi="Times New Roman"/>
        </w:rPr>
        <w:t>и</w:t>
      </w:r>
      <w:proofErr w:type="gramEnd"/>
      <w:r w:rsidRPr="00243BF2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243BF2">
        <w:rPr>
          <w:rFonts w:ascii="Times New Roman" w:hAnsi="Times New Roman"/>
        </w:rPr>
        <w:t>Бокарев</w:t>
      </w:r>
      <w:proofErr w:type="spellEnd"/>
      <w:r w:rsidRPr="00243BF2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243BF2">
        <w:rPr>
          <w:rFonts w:ascii="Times New Roman" w:hAnsi="Times New Roman"/>
        </w:rPr>
        <w:t>с</w:t>
      </w:r>
      <w:proofErr w:type="gramEnd"/>
      <w:r w:rsidRPr="00243BF2">
        <w:rPr>
          <w:rFonts w:ascii="Times New Roman" w:hAnsi="Times New Roman"/>
        </w:rPr>
        <w:t xml:space="preserve">. </w:t>
      </w:r>
    </w:p>
    <w:p w:rsidR="00243BF2" w:rsidRPr="00243BF2" w:rsidRDefault="00243BF2" w:rsidP="00243BF2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43BF2">
        <w:rPr>
          <w:rFonts w:ascii="Times New Roman" w:hAnsi="Times New Roman"/>
        </w:rPr>
        <w:t xml:space="preserve">Павлов В. П.  </w:t>
      </w:r>
      <w:proofErr w:type="spellStart"/>
      <w:r w:rsidRPr="00243BF2">
        <w:rPr>
          <w:rFonts w:ascii="Times New Roman" w:hAnsi="Times New Roman"/>
        </w:rPr>
        <w:t>Ревмоортопедия</w:t>
      </w:r>
      <w:proofErr w:type="spellEnd"/>
      <w:r w:rsidRPr="00243BF2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243BF2">
        <w:rPr>
          <w:rFonts w:ascii="Times New Roman" w:hAnsi="Times New Roman"/>
        </w:rPr>
        <w:t>МЕДпресс-информ</w:t>
      </w:r>
      <w:proofErr w:type="spellEnd"/>
      <w:r w:rsidRPr="00243BF2">
        <w:rPr>
          <w:rFonts w:ascii="Times New Roman" w:hAnsi="Times New Roman"/>
        </w:rPr>
        <w:t xml:space="preserve">, 2011. - 455 с. </w:t>
      </w:r>
    </w:p>
    <w:p w:rsidR="00243BF2" w:rsidRPr="00243BF2" w:rsidRDefault="00243BF2" w:rsidP="00243BF2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43BF2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243BF2">
        <w:rPr>
          <w:rFonts w:ascii="Times New Roman" w:hAnsi="Times New Roman"/>
        </w:rPr>
        <w:t>сист</w:t>
      </w:r>
      <w:proofErr w:type="spellEnd"/>
      <w:r w:rsidRPr="00243BF2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243BF2">
        <w:rPr>
          <w:rFonts w:ascii="Times New Roman" w:hAnsi="Times New Roman"/>
        </w:rPr>
        <w:t>.</w:t>
      </w:r>
      <w:proofErr w:type="gramEnd"/>
      <w:r w:rsidRPr="00243BF2">
        <w:rPr>
          <w:rFonts w:ascii="Times New Roman" w:hAnsi="Times New Roman"/>
        </w:rPr>
        <w:t xml:space="preserve"> </w:t>
      </w:r>
      <w:proofErr w:type="gramStart"/>
      <w:r w:rsidRPr="00243BF2">
        <w:rPr>
          <w:rFonts w:ascii="Times New Roman" w:hAnsi="Times New Roman"/>
        </w:rPr>
        <w:t>и</w:t>
      </w:r>
      <w:proofErr w:type="gramEnd"/>
      <w:r w:rsidRPr="00243BF2">
        <w:rPr>
          <w:rFonts w:ascii="Times New Roman" w:hAnsi="Times New Roman"/>
        </w:rPr>
        <w:t xml:space="preserve"> </w:t>
      </w:r>
      <w:proofErr w:type="spellStart"/>
      <w:r w:rsidRPr="00243BF2">
        <w:rPr>
          <w:rFonts w:ascii="Times New Roman" w:hAnsi="Times New Roman"/>
        </w:rPr>
        <w:t>фармац</w:t>
      </w:r>
      <w:proofErr w:type="spellEnd"/>
      <w:r w:rsidRPr="00243BF2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243BF2">
        <w:rPr>
          <w:rFonts w:ascii="Times New Roman" w:hAnsi="Times New Roman"/>
        </w:rPr>
        <w:t xml:space="preserve"> :</w:t>
      </w:r>
      <w:proofErr w:type="gramEnd"/>
      <w:r w:rsidRPr="00243BF2">
        <w:rPr>
          <w:rFonts w:ascii="Times New Roman" w:hAnsi="Times New Roman"/>
        </w:rPr>
        <w:t xml:space="preserve"> </w:t>
      </w:r>
      <w:proofErr w:type="spellStart"/>
      <w:r w:rsidRPr="00243BF2">
        <w:rPr>
          <w:rFonts w:ascii="Times New Roman" w:hAnsi="Times New Roman"/>
        </w:rPr>
        <w:t>Гэотар</w:t>
      </w:r>
      <w:proofErr w:type="spellEnd"/>
      <w:r w:rsidRPr="00243BF2">
        <w:rPr>
          <w:rFonts w:ascii="Times New Roman" w:hAnsi="Times New Roman"/>
        </w:rPr>
        <w:t xml:space="preserve"> </w:t>
      </w:r>
      <w:proofErr w:type="spellStart"/>
      <w:r w:rsidRPr="00243BF2">
        <w:rPr>
          <w:rFonts w:ascii="Times New Roman" w:hAnsi="Times New Roman"/>
        </w:rPr>
        <w:t>Медиа</w:t>
      </w:r>
      <w:proofErr w:type="spellEnd"/>
      <w:r w:rsidRPr="00243BF2">
        <w:rPr>
          <w:rFonts w:ascii="Times New Roman" w:hAnsi="Times New Roman"/>
        </w:rPr>
        <w:t>, 2008. - 720 с.</w:t>
      </w:r>
    </w:p>
    <w:p w:rsidR="00243BF2" w:rsidRPr="00243BF2" w:rsidRDefault="00243BF2" w:rsidP="00243BF2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243BF2">
        <w:rPr>
          <w:rFonts w:ascii="Times New Roman" w:hAnsi="Times New Roman"/>
        </w:rPr>
        <w:t>Синяченко</w:t>
      </w:r>
      <w:proofErr w:type="spellEnd"/>
      <w:r w:rsidRPr="00243BF2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243BF2">
        <w:rPr>
          <w:rFonts w:ascii="Times New Roman" w:hAnsi="Times New Roman"/>
        </w:rPr>
        <w:t>Синяченко</w:t>
      </w:r>
      <w:proofErr w:type="spellEnd"/>
      <w:r w:rsidRPr="00243BF2">
        <w:rPr>
          <w:rFonts w:ascii="Times New Roman" w:hAnsi="Times New Roman"/>
        </w:rPr>
        <w:t xml:space="preserve">. - Донецк: ИД </w:t>
      </w:r>
      <w:proofErr w:type="spellStart"/>
      <w:r w:rsidRPr="00243BF2">
        <w:rPr>
          <w:rFonts w:ascii="Times New Roman" w:hAnsi="Times New Roman"/>
        </w:rPr>
        <w:t>Заславский</w:t>
      </w:r>
      <w:proofErr w:type="spellEnd"/>
      <w:r w:rsidRPr="00243BF2">
        <w:rPr>
          <w:rFonts w:ascii="Times New Roman" w:hAnsi="Times New Roman"/>
        </w:rPr>
        <w:t xml:space="preserve">; СПб. : </w:t>
      </w:r>
      <w:proofErr w:type="spellStart"/>
      <w:r w:rsidRPr="00243BF2">
        <w:rPr>
          <w:rFonts w:ascii="Times New Roman" w:hAnsi="Times New Roman"/>
        </w:rPr>
        <w:t>ЭЛБИ-СПб</w:t>
      </w:r>
      <w:proofErr w:type="spellEnd"/>
      <w:r w:rsidRPr="00243BF2">
        <w:rPr>
          <w:rFonts w:ascii="Times New Roman" w:hAnsi="Times New Roman"/>
        </w:rPr>
        <w:t xml:space="preserve">, 2012. - 559 </w:t>
      </w:r>
      <w:proofErr w:type="gramStart"/>
      <w:r w:rsidRPr="00243BF2">
        <w:rPr>
          <w:rFonts w:ascii="Times New Roman" w:hAnsi="Times New Roman"/>
        </w:rPr>
        <w:t>с</w:t>
      </w:r>
      <w:proofErr w:type="gramEnd"/>
      <w:r w:rsidRPr="00243BF2">
        <w:rPr>
          <w:rFonts w:ascii="Times New Roman" w:hAnsi="Times New Roman"/>
        </w:rPr>
        <w:t xml:space="preserve">. </w:t>
      </w:r>
    </w:p>
    <w:p w:rsidR="00243BF2" w:rsidRPr="00243BF2" w:rsidRDefault="00243BF2" w:rsidP="00243BF2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43BF2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243BF2" w:rsidRPr="00243BF2" w:rsidRDefault="00243BF2" w:rsidP="00243BF2">
      <w:pPr>
        <w:pStyle w:val="10"/>
        <w:spacing w:after="0" w:line="100" w:lineRule="atLeast"/>
        <w:ind w:left="0"/>
        <w:rPr>
          <w:rFonts w:ascii="Times New Roman" w:hAnsi="Times New Roman"/>
          <w:b/>
          <w:i/>
          <w:iCs/>
        </w:rPr>
      </w:pPr>
    </w:p>
    <w:p w:rsidR="00243BF2" w:rsidRPr="00243BF2" w:rsidRDefault="00243BF2" w:rsidP="00243BF2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243BF2">
        <w:rPr>
          <w:rFonts w:ascii="Times New Roman" w:hAnsi="Times New Roman"/>
          <w:b/>
          <w:i/>
          <w:iCs/>
        </w:rPr>
        <w:t>Электронные ресурсы</w:t>
      </w:r>
    </w:p>
    <w:p w:rsidR="00243BF2" w:rsidRPr="00243BF2" w:rsidRDefault="00243BF2" w:rsidP="00243BF2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43BF2">
        <w:rPr>
          <w:rFonts w:ascii="Times New Roman" w:hAnsi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243BF2">
        <w:rPr>
          <w:rFonts w:ascii="Times New Roman" w:hAnsi="Times New Roman"/>
        </w:rPr>
        <w:t>.</w:t>
      </w:r>
      <w:proofErr w:type="gramEnd"/>
      <w:r w:rsidRPr="00243BF2">
        <w:rPr>
          <w:rFonts w:ascii="Times New Roman" w:hAnsi="Times New Roman"/>
        </w:rPr>
        <w:t xml:space="preserve"> </w:t>
      </w:r>
      <w:proofErr w:type="gramStart"/>
      <w:r w:rsidRPr="00243BF2">
        <w:rPr>
          <w:rFonts w:ascii="Times New Roman" w:hAnsi="Times New Roman"/>
        </w:rPr>
        <w:t>т</w:t>
      </w:r>
      <w:proofErr w:type="gramEnd"/>
      <w:r w:rsidRPr="00243BF2">
        <w:rPr>
          <w:rFonts w:ascii="Times New Roman" w:hAnsi="Times New Roman"/>
        </w:rPr>
        <w:t xml:space="preserve">екстовые дан. - М.: </w:t>
      </w:r>
      <w:proofErr w:type="spellStart"/>
      <w:r w:rsidRPr="00243BF2">
        <w:rPr>
          <w:rFonts w:ascii="Times New Roman" w:hAnsi="Times New Roman"/>
        </w:rPr>
        <w:t>ГЭОТАР-Медиа</w:t>
      </w:r>
      <w:proofErr w:type="spellEnd"/>
      <w:r w:rsidRPr="00243BF2">
        <w:rPr>
          <w:rFonts w:ascii="Times New Roman" w:hAnsi="Times New Roman"/>
        </w:rPr>
        <w:t xml:space="preserve">, 2011. – Режим доступа: </w:t>
      </w:r>
      <w:hyperlink r:id="rId6" w:history="1">
        <w:r w:rsidRPr="00243BF2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243BF2" w:rsidRPr="00243BF2" w:rsidRDefault="00243BF2" w:rsidP="00243BF2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43BF2">
        <w:rPr>
          <w:rFonts w:ascii="Times New Roman" w:hAnsi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243BF2">
        <w:rPr>
          <w:rFonts w:ascii="Times New Roman" w:hAnsi="Times New Roman"/>
        </w:rPr>
        <w:t>.</w:t>
      </w:r>
      <w:proofErr w:type="gramEnd"/>
      <w:r w:rsidRPr="00243BF2">
        <w:rPr>
          <w:rFonts w:ascii="Times New Roman" w:hAnsi="Times New Roman"/>
        </w:rPr>
        <w:t xml:space="preserve"> </w:t>
      </w:r>
      <w:proofErr w:type="gramStart"/>
      <w:r w:rsidRPr="00243BF2">
        <w:rPr>
          <w:rFonts w:ascii="Times New Roman" w:hAnsi="Times New Roman"/>
        </w:rPr>
        <w:t>т</w:t>
      </w:r>
      <w:proofErr w:type="gramEnd"/>
      <w:r w:rsidRPr="00243BF2">
        <w:rPr>
          <w:rFonts w:ascii="Times New Roman" w:hAnsi="Times New Roman"/>
        </w:rPr>
        <w:t xml:space="preserve">екстовые дан. - М.: </w:t>
      </w:r>
      <w:proofErr w:type="spellStart"/>
      <w:r w:rsidRPr="00243BF2">
        <w:rPr>
          <w:rFonts w:ascii="Times New Roman" w:hAnsi="Times New Roman"/>
        </w:rPr>
        <w:t>ГЭОТАР-Медиа</w:t>
      </w:r>
      <w:proofErr w:type="spellEnd"/>
      <w:r w:rsidRPr="00243BF2">
        <w:rPr>
          <w:rFonts w:ascii="Times New Roman" w:hAnsi="Times New Roman"/>
        </w:rPr>
        <w:t xml:space="preserve">, 2011. – Режим доступа: </w:t>
      </w:r>
      <w:hyperlink r:id="rId7" w:history="1">
        <w:r w:rsidRPr="00243BF2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243BF2" w:rsidRPr="00243BF2" w:rsidRDefault="00243BF2" w:rsidP="00243BF2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43BF2">
        <w:rPr>
          <w:rFonts w:ascii="Times New Roman" w:hAnsi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243BF2">
        <w:rPr>
          <w:rFonts w:ascii="Times New Roman" w:hAnsi="Times New Roman"/>
        </w:rPr>
        <w:t>.</w:t>
      </w:r>
      <w:proofErr w:type="gramEnd"/>
      <w:r w:rsidRPr="00243BF2">
        <w:rPr>
          <w:rFonts w:ascii="Times New Roman" w:hAnsi="Times New Roman"/>
        </w:rPr>
        <w:t xml:space="preserve"> </w:t>
      </w:r>
      <w:proofErr w:type="gramStart"/>
      <w:r w:rsidRPr="00243BF2">
        <w:rPr>
          <w:rFonts w:ascii="Times New Roman" w:hAnsi="Times New Roman"/>
        </w:rPr>
        <w:t>т</w:t>
      </w:r>
      <w:proofErr w:type="gramEnd"/>
      <w:r w:rsidRPr="00243BF2">
        <w:rPr>
          <w:rFonts w:ascii="Times New Roman" w:hAnsi="Times New Roman"/>
        </w:rPr>
        <w:t xml:space="preserve">екстовые дан. - М.: </w:t>
      </w:r>
      <w:proofErr w:type="spellStart"/>
      <w:r w:rsidRPr="00243BF2">
        <w:rPr>
          <w:rFonts w:ascii="Times New Roman" w:hAnsi="Times New Roman"/>
        </w:rPr>
        <w:t>ГЭОТАР-Медиа</w:t>
      </w:r>
      <w:proofErr w:type="spellEnd"/>
      <w:r w:rsidRPr="00243BF2">
        <w:rPr>
          <w:rFonts w:ascii="Times New Roman" w:hAnsi="Times New Roman"/>
        </w:rPr>
        <w:t xml:space="preserve">, 2011. – Режим доступа: </w:t>
      </w:r>
      <w:hyperlink r:id="rId8" w:history="1">
        <w:r w:rsidRPr="00243BF2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243BF2" w:rsidRPr="00243BF2" w:rsidRDefault="00243BF2" w:rsidP="00243BF2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243BF2">
        <w:rPr>
          <w:rFonts w:ascii="Times New Roman" w:hAnsi="Times New Roman"/>
        </w:rPr>
        <w:t>Филоненко</w:t>
      </w:r>
      <w:proofErr w:type="spellEnd"/>
      <w:r w:rsidRPr="00243BF2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243BF2">
        <w:rPr>
          <w:rFonts w:ascii="Times New Roman" w:hAnsi="Times New Roman"/>
        </w:rPr>
        <w:t>Филоненко</w:t>
      </w:r>
      <w:proofErr w:type="spellEnd"/>
      <w:r w:rsidRPr="00243BF2">
        <w:rPr>
          <w:rFonts w:ascii="Times New Roman" w:hAnsi="Times New Roman"/>
        </w:rPr>
        <w:t>, С. С. Якушин. - Электрон</w:t>
      </w:r>
      <w:proofErr w:type="gramStart"/>
      <w:r w:rsidRPr="00243BF2">
        <w:rPr>
          <w:rFonts w:ascii="Times New Roman" w:hAnsi="Times New Roman"/>
        </w:rPr>
        <w:t>.</w:t>
      </w:r>
      <w:proofErr w:type="gramEnd"/>
      <w:r w:rsidRPr="00243BF2">
        <w:rPr>
          <w:rFonts w:ascii="Times New Roman" w:hAnsi="Times New Roman"/>
        </w:rPr>
        <w:t xml:space="preserve"> </w:t>
      </w:r>
      <w:proofErr w:type="gramStart"/>
      <w:r w:rsidRPr="00243BF2">
        <w:rPr>
          <w:rFonts w:ascii="Times New Roman" w:hAnsi="Times New Roman"/>
        </w:rPr>
        <w:t>т</w:t>
      </w:r>
      <w:proofErr w:type="gramEnd"/>
      <w:r w:rsidRPr="00243BF2">
        <w:rPr>
          <w:rFonts w:ascii="Times New Roman" w:hAnsi="Times New Roman"/>
        </w:rPr>
        <w:t xml:space="preserve">екстовые дан. - М.: </w:t>
      </w:r>
      <w:proofErr w:type="spellStart"/>
      <w:r w:rsidRPr="00243BF2">
        <w:rPr>
          <w:rFonts w:ascii="Times New Roman" w:hAnsi="Times New Roman"/>
        </w:rPr>
        <w:t>ГЭОТАР-Медиа</w:t>
      </w:r>
      <w:proofErr w:type="spellEnd"/>
      <w:r w:rsidRPr="00243BF2">
        <w:rPr>
          <w:rFonts w:ascii="Times New Roman" w:hAnsi="Times New Roman"/>
        </w:rPr>
        <w:t xml:space="preserve">, 2010. - 176 с.  – Режим доступа: </w:t>
      </w:r>
      <w:hyperlink r:id="rId9" w:history="1">
        <w:r w:rsidRPr="00243BF2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243BF2" w:rsidRPr="00243BF2" w:rsidRDefault="00243BF2" w:rsidP="00243BF2">
      <w:pPr>
        <w:pStyle w:val="10"/>
        <w:spacing w:after="0" w:line="100" w:lineRule="atLeast"/>
        <w:ind w:left="0"/>
        <w:rPr>
          <w:rFonts w:ascii="Times New Roman" w:hAnsi="Times New Roman"/>
        </w:rPr>
      </w:pPr>
    </w:p>
    <w:p w:rsidR="00243BF2" w:rsidRPr="00243BF2" w:rsidRDefault="00243BF2" w:rsidP="00243BF2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243BF2">
        <w:rPr>
          <w:rFonts w:ascii="Times New Roman" w:hAnsi="Times New Roman"/>
          <w:b/>
          <w:bCs/>
        </w:rPr>
        <w:t>Дополнительная литература</w:t>
      </w:r>
    </w:p>
    <w:p w:rsidR="00243BF2" w:rsidRPr="00243BF2" w:rsidRDefault="00243BF2" w:rsidP="00243BF2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43BF2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243BF2" w:rsidRPr="00243BF2" w:rsidRDefault="00243BF2" w:rsidP="00243BF2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243BF2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243BF2">
        <w:rPr>
          <w:rFonts w:ascii="Times New Roman" w:hAnsi="Times New Roman"/>
        </w:rPr>
        <w:t>с</w:t>
      </w:r>
      <w:proofErr w:type="gramEnd"/>
      <w:r w:rsidRPr="00243BF2">
        <w:rPr>
          <w:rFonts w:ascii="Times New Roman" w:hAnsi="Times New Roman"/>
        </w:rPr>
        <w:t>.</w:t>
      </w:r>
    </w:p>
    <w:p w:rsidR="00243BF2" w:rsidRPr="00243BF2" w:rsidRDefault="00243BF2" w:rsidP="00243BF2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243BF2">
        <w:rPr>
          <w:rFonts w:ascii="Times New Roman" w:hAnsi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243BF2">
        <w:rPr>
          <w:rFonts w:ascii="Times New Roman" w:hAnsi="Times New Roman"/>
        </w:rPr>
        <w:t>Сторожаков</w:t>
      </w:r>
      <w:proofErr w:type="spellEnd"/>
      <w:r w:rsidRPr="00243BF2">
        <w:rPr>
          <w:rFonts w:ascii="Times New Roman" w:hAnsi="Times New Roman"/>
        </w:rPr>
        <w:t xml:space="preserve">. - М.: Практика, 2010. - 165 </w:t>
      </w:r>
      <w:proofErr w:type="gramStart"/>
      <w:r w:rsidRPr="00243BF2">
        <w:rPr>
          <w:rFonts w:ascii="Times New Roman" w:hAnsi="Times New Roman"/>
        </w:rPr>
        <w:t>с</w:t>
      </w:r>
      <w:proofErr w:type="gramEnd"/>
      <w:r w:rsidRPr="00243BF2">
        <w:rPr>
          <w:rFonts w:ascii="Times New Roman" w:hAnsi="Times New Roman"/>
        </w:rPr>
        <w:t>.</w:t>
      </w:r>
    </w:p>
    <w:p w:rsidR="00243BF2" w:rsidRPr="00243BF2" w:rsidRDefault="00243BF2" w:rsidP="00243BF2">
      <w:pPr>
        <w:pStyle w:val="10"/>
        <w:numPr>
          <w:ilvl w:val="0"/>
          <w:numId w:val="5"/>
        </w:numPr>
        <w:spacing w:after="0" w:line="100" w:lineRule="atLeast"/>
        <w:ind w:left="0" w:firstLine="0"/>
      </w:pPr>
      <w:proofErr w:type="spellStart"/>
      <w:r w:rsidRPr="00243BF2">
        <w:rPr>
          <w:rFonts w:ascii="Times New Roman" w:hAnsi="Times New Roman"/>
        </w:rPr>
        <w:t>Филоненко</w:t>
      </w:r>
      <w:proofErr w:type="spellEnd"/>
      <w:r w:rsidRPr="00243BF2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243BF2">
        <w:rPr>
          <w:rFonts w:ascii="Times New Roman" w:hAnsi="Times New Roman"/>
        </w:rPr>
        <w:t>Филоненко</w:t>
      </w:r>
      <w:proofErr w:type="spellEnd"/>
      <w:r w:rsidRPr="00243BF2">
        <w:rPr>
          <w:rFonts w:ascii="Times New Roman" w:hAnsi="Times New Roman"/>
        </w:rPr>
        <w:t xml:space="preserve">, С. С. Якушин. - М.: </w:t>
      </w:r>
      <w:proofErr w:type="spellStart"/>
      <w:r w:rsidRPr="00243BF2">
        <w:rPr>
          <w:rFonts w:ascii="Times New Roman" w:hAnsi="Times New Roman"/>
        </w:rPr>
        <w:t>Гэотар</w:t>
      </w:r>
      <w:proofErr w:type="spellEnd"/>
      <w:r w:rsidRPr="00243BF2">
        <w:rPr>
          <w:rFonts w:ascii="Times New Roman" w:hAnsi="Times New Roman"/>
        </w:rPr>
        <w:t xml:space="preserve"> </w:t>
      </w:r>
      <w:proofErr w:type="spellStart"/>
      <w:r w:rsidRPr="00243BF2">
        <w:rPr>
          <w:rFonts w:ascii="Times New Roman" w:hAnsi="Times New Roman"/>
        </w:rPr>
        <w:t>Медиа</w:t>
      </w:r>
      <w:proofErr w:type="spellEnd"/>
      <w:r w:rsidRPr="00243BF2">
        <w:rPr>
          <w:rFonts w:ascii="Times New Roman" w:hAnsi="Times New Roman"/>
        </w:rPr>
        <w:t>, 2010. - 176 с.</w:t>
      </w:r>
    </w:p>
    <w:p w:rsidR="00243BF2" w:rsidRPr="00243BF2" w:rsidRDefault="00243BF2" w:rsidP="00243BF2">
      <w:pPr>
        <w:jc w:val="both"/>
        <w:rPr>
          <w:sz w:val="22"/>
          <w:szCs w:val="22"/>
        </w:rPr>
      </w:pPr>
    </w:p>
    <w:sectPr w:rsidR="00243BF2" w:rsidRPr="00243BF2" w:rsidSect="00243BF2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-108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8"/>
    <w:multiLevelType w:val="multilevel"/>
    <w:tmpl w:val="00000008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9"/>
    <w:multiLevelType w:val="multilevel"/>
    <w:tmpl w:val="00000009"/>
    <w:name w:val="WW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A"/>
    <w:multiLevelType w:val="multilevel"/>
    <w:tmpl w:val="0000000A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BF2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3BF2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369F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6EAD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8E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0AF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54B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CE6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BF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243BF2"/>
    <w:rPr>
      <w:rFonts w:cs="Times New Roman"/>
      <w:b/>
    </w:rPr>
  </w:style>
  <w:style w:type="character" w:styleId="a4">
    <w:name w:val="Hyperlink"/>
    <w:rsid w:val="00243BF2"/>
    <w:rPr>
      <w:rFonts w:cs="Times New Roman"/>
      <w:color w:val="0563C1"/>
      <w:u w:val="single"/>
    </w:rPr>
  </w:style>
  <w:style w:type="paragraph" w:customStyle="1" w:styleId="1">
    <w:name w:val="Текст1"/>
    <w:basedOn w:val="a"/>
    <w:rsid w:val="00243BF2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0">
    <w:name w:val="Абзац списка1"/>
    <w:basedOn w:val="a"/>
    <w:rsid w:val="00243BF2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348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48EA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tudmedlib.ru/book/970416501V0020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tudmedlib.ru/book/ISBN978597041497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7EDDC-5D85-46EE-892A-ECCAAD23D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839</Words>
  <Characters>4785</Characters>
  <Application>Microsoft Office Word</Application>
  <DocSecurity>0</DocSecurity>
  <Lines>39</Lines>
  <Paragraphs>11</Paragraphs>
  <ScaleCrop>false</ScaleCrop>
  <Company>Microsoft</Company>
  <LinksUpToDate>false</LinksUpToDate>
  <CharactersWithSpaces>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2017-12-30T11:42:00Z</dcterms:created>
  <dcterms:modified xsi:type="dcterms:W3CDTF">2018-11-02T19:43:00Z</dcterms:modified>
</cp:coreProperties>
</file>